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AD" w:rsidRDefault="005312AD" w:rsidP="00F34559">
      <w:pPr>
        <w:jc w:val="center"/>
        <w:rPr>
          <w:rFonts w:ascii="Times New Roman" w:hAnsi="Times New Roman"/>
          <w:b/>
          <w:sz w:val="24"/>
          <w:szCs w:val="24"/>
        </w:rPr>
      </w:pPr>
      <w:r w:rsidRPr="0012073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506BE" w:rsidRPr="0012073E" w:rsidRDefault="00A506BE" w:rsidP="00F34559">
      <w:pPr>
        <w:jc w:val="center"/>
        <w:rPr>
          <w:rFonts w:ascii="Times New Roman" w:hAnsi="Times New Roman"/>
          <w:b/>
          <w:sz w:val="24"/>
          <w:szCs w:val="24"/>
        </w:rPr>
      </w:pPr>
    </w:p>
    <w:p w:rsidR="005312AD" w:rsidRPr="0012073E" w:rsidRDefault="005312AD" w:rsidP="005312AD">
      <w:pPr>
        <w:jc w:val="both"/>
        <w:rPr>
          <w:rFonts w:ascii="Times New Roman" w:hAnsi="Times New Roman"/>
          <w:b/>
          <w:sz w:val="24"/>
          <w:szCs w:val="24"/>
        </w:rPr>
      </w:pPr>
      <w:r w:rsidRPr="0012073E">
        <w:rPr>
          <w:rFonts w:ascii="Times New Roman" w:hAnsi="Times New Roman"/>
          <w:b/>
          <w:sz w:val="24"/>
          <w:szCs w:val="24"/>
        </w:rPr>
        <w:t>Рабочая программа 7 класса составлена на основе нормативных документов:</w:t>
      </w:r>
    </w:p>
    <w:p w:rsidR="00F74E74" w:rsidRPr="0012073E" w:rsidRDefault="00F74E74" w:rsidP="00F74E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F74E74" w:rsidRPr="0012073E" w:rsidRDefault="00F74E74" w:rsidP="00F74E74">
      <w:pPr>
        <w:numPr>
          <w:ilvl w:val="0"/>
          <w:numId w:val="20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12073E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F74E74" w:rsidRPr="0012073E" w:rsidRDefault="00F74E74" w:rsidP="00F74E74">
      <w:pPr>
        <w:numPr>
          <w:ilvl w:val="0"/>
          <w:numId w:val="20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12073E">
        <w:rPr>
          <w:rFonts w:ascii="Times New Roman" w:hAnsi="Times New Roman"/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12073E">
        <w:rPr>
          <w:rFonts w:ascii="Times New Roman" w:hAnsi="Times New Roman"/>
          <w:sz w:val="24"/>
          <w:szCs w:val="24"/>
          <w:u w:val="single"/>
        </w:rPr>
        <w:t>декабря</w:t>
      </w:r>
      <w:r w:rsidRPr="0012073E">
        <w:rPr>
          <w:rFonts w:ascii="Times New Roman" w:hAnsi="Times New Roman"/>
          <w:sz w:val="24"/>
          <w:szCs w:val="24"/>
        </w:rPr>
        <w:t xml:space="preserve">  2010 г. № 1897 и примерной программы по математике для основной школы</w:t>
      </w:r>
      <w:r w:rsidRPr="0012073E">
        <w:rPr>
          <w:rFonts w:ascii="Times New Roman" w:hAnsi="Times New Roman"/>
          <w:sz w:val="24"/>
          <w:szCs w:val="24"/>
          <w:u w:val="single"/>
        </w:rPr>
        <w:t>.</w:t>
      </w:r>
    </w:p>
    <w:p w:rsidR="00F74E74" w:rsidRPr="0012073E" w:rsidRDefault="00F74E74" w:rsidP="00F74E74">
      <w:pPr>
        <w:pStyle w:val="rvps11"/>
        <w:numPr>
          <w:ilvl w:val="0"/>
          <w:numId w:val="20"/>
        </w:numPr>
        <w:autoSpaceDN w:val="0"/>
        <w:spacing w:before="0" w:after="0" w:line="360" w:lineRule="auto"/>
        <w:ind w:left="0" w:firstLine="0"/>
        <w:jc w:val="both"/>
      </w:pPr>
      <w:r w:rsidRPr="0012073E">
        <w:t xml:space="preserve"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2016-2017 учебный год, с учетом требований к оснащению образовательного процесса в соответствии с содержанием </w:t>
      </w:r>
      <w:proofErr w:type="gramStart"/>
      <w:r w:rsidRPr="0012073E">
        <w:t>наполнения учебных процессов компонента государственного стандарта общего образования</w:t>
      </w:r>
      <w:proofErr w:type="gramEnd"/>
      <w:r w:rsidRPr="0012073E">
        <w:t>;</w:t>
      </w:r>
    </w:p>
    <w:p w:rsidR="00F74E74" w:rsidRPr="0012073E" w:rsidRDefault="00F74E74" w:rsidP="00F74E74">
      <w:pPr>
        <w:pStyle w:val="c5"/>
        <w:numPr>
          <w:ilvl w:val="0"/>
          <w:numId w:val="20"/>
        </w:numPr>
        <w:spacing w:before="0" w:beforeAutospacing="0" w:after="0" w:afterAutospacing="0"/>
      </w:pPr>
      <w:r w:rsidRPr="0012073E">
        <w:t xml:space="preserve">Примерная </w:t>
      </w:r>
      <w:r w:rsidRPr="0012073E">
        <w:rPr>
          <w:bCs/>
          <w:iCs/>
        </w:rPr>
        <w:t xml:space="preserve">программа </w:t>
      </w:r>
      <w:r w:rsidRPr="0012073E">
        <w:t>общеобразовательных учреждений по алгебре 7–9 классы</w:t>
      </w:r>
      <w:r w:rsidRPr="0012073E">
        <w:rPr>
          <w:bCs/>
          <w:iCs/>
        </w:rPr>
        <w:t xml:space="preserve">, </w:t>
      </w:r>
      <w:r w:rsidRPr="0012073E">
        <w:t xml:space="preserve"> к учебному комплексу для 7-9 классов (авторы Ю.Н. Макарычев, Н.Г. </w:t>
      </w:r>
      <w:proofErr w:type="spellStart"/>
      <w:r w:rsidRPr="0012073E">
        <w:t>Миндюк</w:t>
      </w:r>
      <w:proofErr w:type="spellEnd"/>
      <w:r w:rsidRPr="0012073E">
        <w:t xml:space="preserve">, К.Н. </w:t>
      </w:r>
      <w:proofErr w:type="spellStart"/>
      <w:r w:rsidRPr="0012073E">
        <w:t>Нешков</w:t>
      </w:r>
      <w:proofErr w:type="spellEnd"/>
      <w:r w:rsidRPr="0012073E">
        <w:t>, С.Б. Суворова Ю.Н.,</w:t>
      </w:r>
      <w:r w:rsidRPr="0012073E">
        <w:rPr>
          <w:b/>
          <w:bCs/>
          <w:iCs/>
        </w:rPr>
        <w:t xml:space="preserve"> </w:t>
      </w:r>
      <w:r w:rsidRPr="0012073E">
        <w:rPr>
          <w:bCs/>
          <w:iCs/>
        </w:rPr>
        <w:t xml:space="preserve">составитель </w:t>
      </w:r>
      <w:r w:rsidRPr="0012073E">
        <w:t xml:space="preserve">Т.А. </w:t>
      </w:r>
      <w:proofErr w:type="spellStart"/>
      <w:r w:rsidRPr="0012073E">
        <w:t>Бурмистрова</w:t>
      </w:r>
      <w:proofErr w:type="spellEnd"/>
      <w:r w:rsidRPr="0012073E">
        <w:t xml:space="preserve"> – М: «Просвещение», 2011. – с. 50-58)</w:t>
      </w:r>
    </w:p>
    <w:p w:rsidR="00F74E74" w:rsidRPr="0012073E" w:rsidRDefault="00F74E74" w:rsidP="00F74E74">
      <w:pPr>
        <w:pStyle w:val="a8"/>
        <w:numPr>
          <w:ilvl w:val="0"/>
          <w:numId w:val="20"/>
        </w:numPr>
        <w:suppressAutoHyphens/>
        <w:autoSpaceDN w:val="0"/>
        <w:spacing w:line="360" w:lineRule="auto"/>
        <w:ind w:left="54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Алгебра. Сборник рабочих программ. 5-6 классы: пособие для учителей общеобразовательных организаций/сост. </w:t>
      </w:r>
      <w:proofErr w:type="spellStart"/>
      <w:r w:rsidRPr="0012073E"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Pr="0012073E">
        <w:rPr>
          <w:rFonts w:ascii="Times New Roman" w:hAnsi="Times New Roman"/>
          <w:sz w:val="24"/>
          <w:szCs w:val="24"/>
        </w:rPr>
        <w:t>. - М.: Просвещение, 2014</w:t>
      </w:r>
    </w:p>
    <w:p w:rsidR="00F74E74" w:rsidRPr="0012073E" w:rsidRDefault="00F74E74" w:rsidP="00F74E74">
      <w:pPr>
        <w:pStyle w:val="a8"/>
        <w:numPr>
          <w:ilvl w:val="0"/>
          <w:numId w:val="20"/>
        </w:numPr>
        <w:suppressAutoHyphens/>
        <w:autoSpaceDN w:val="0"/>
        <w:spacing w:line="360" w:lineRule="auto"/>
        <w:ind w:left="54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Учебный  план муниципального бюджетного образовательного учреждения «</w:t>
      </w:r>
      <w:proofErr w:type="spellStart"/>
      <w:r w:rsidR="002C72E2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12073E">
        <w:rPr>
          <w:rFonts w:ascii="Times New Roman" w:hAnsi="Times New Roman"/>
          <w:sz w:val="24"/>
          <w:szCs w:val="24"/>
        </w:rPr>
        <w:t xml:space="preserve"> средняя общеобразовательная школа» на 2017 - 2018 учебный год. </w:t>
      </w:r>
    </w:p>
    <w:p w:rsidR="00F74E74" w:rsidRPr="0012073E" w:rsidRDefault="00F74E74" w:rsidP="00F74E74">
      <w:pPr>
        <w:pStyle w:val="a8"/>
        <w:numPr>
          <w:ilvl w:val="0"/>
          <w:numId w:val="20"/>
        </w:numPr>
        <w:suppressAutoHyphens/>
        <w:autoSpaceDN w:val="0"/>
        <w:spacing w:line="360" w:lineRule="auto"/>
        <w:ind w:left="54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Годовой календарный учебный график МБОУ «</w:t>
      </w:r>
      <w:proofErr w:type="spellStart"/>
      <w:r w:rsidR="002C72E2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12073E">
        <w:rPr>
          <w:rFonts w:ascii="Times New Roman" w:hAnsi="Times New Roman"/>
          <w:sz w:val="24"/>
          <w:szCs w:val="24"/>
        </w:rPr>
        <w:t xml:space="preserve"> СОШ» на 2016-2017 </w:t>
      </w:r>
      <w:proofErr w:type="spellStart"/>
      <w:r w:rsidRPr="0012073E">
        <w:rPr>
          <w:rFonts w:ascii="Times New Roman" w:hAnsi="Times New Roman"/>
          <w:sz w:val="24"/>
          <w:szCs w:val="24"/>
        </w:rPr>
        <w:t>у.г</w:t>
      </w:r>
      <w:proofErr w:type="spellEnd"/>
      <w:r w:rsidRPr="0012073E">
        <w:rPr>
          <w:rFonts w:ascii="Times New Roman" w:hAnsi="Times New Roman"/>
          <w:sz w:val="24"/>
          <w:szCs w:val="24"/>
        </w:rPr>
        <w:t>. (ут</w:t>
      </w:r>
      <w:r w:rsidR="002C72E2">
        <w:rPr>
          <w:rFonts w:ascii="Times New Roman" w:hAnsi="Times New Roman"/>
          <w:sz w:val="24"/>
          <w:szCs w:val="24"/>
        </w:rPr>
        <w:t xml:space="preserve">вержденный приказом директора № 71 </w:t>
      </w:r>
      <w:r w:rsidRPr="0012073E">
        <w:rPr>
          <w:rFonts w:ascii="Times New Roman" w:hAnsi="Times New Roman"/>
          <w:sz w:val="24"/>
          <w:szCs w:val="24"/>
        </w:rPr>
        <w:t xml:space="preserve">от </w:t>
      </w:r>
      <w:r w:rsidR="002C72E2">
        <w:rPr>
          <w:rFonts w:ascii="Times New Roman" w:hAnsi="Times New Roman"/>
          <w:sz w:val="24"/>
          <w:szCs w:val="24"/>
        </w:rPr>
        <w:t>28</w:t>
      </w:r>
      <w:r w:rsidRPr="0012073E">
        <w:rPr>
          <w:rFonts w:ascii="Times New Roman" w:hAnsi="Times New Roman"/>
          <w:sz w:val="24"/>
          <w:szCs w:val="24"/>
        </w:rPr>
        <w:t>.08.2017 г.)</w:t>
      </w:r>
    </w:p>
    <w:p w:rsidR="00F74E74" w:rsidRPr="0012073E" w:rsidRDefault="00F74E74" w:rsidP="00C908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4E74" w:rsidRPr="0012073E" w:rsidRDefault="00F74E74" w:rsidP="00C908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lastRenderedPageBreak/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7C098F" w:rsidRPr="0012073E" w:rsidRDefault="007C098F" w:rsidP="007C098F">
      <w:pPr>
        <w:suppressAutoHyphens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E3116F" w:rsidRPr="0012073E" w:rsidRDefault="007A2EB9" w:rsidP="00E3116F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       Рабочая программа рассчитана на </w:t>
      </w:r>
      <w:r w:rsidR="001F0B0C">
        <w:rPr>
          <w:rFonts w:ascii="Times New Roman" w:hAnsi="Times New Roman"/>
          <w:sz w:val="24"/>
          <w:szCs w:val="24"/>
          <w:lang w:val="tt-RU"/>
        </w:rPr>
        <w:t>140</w:t>
      </w:r>
      <w:r w:rsidR="001F0B0C">
        <w:rPr>
          <w:rFonts w:ascii="Times New Roman" w:hAnsi="Times New Roman"/>
          <w:sz w:val="24"/>
          <w:szCs w:val="24"/>
        </w:rPr>
        <w:t xml:space="preserve"> часов (</w:t>
      </w:r>
      <w:r w:rsidR="001F0B0C">
        <w:rPr>
          <w:rFonts w:ascii="Times New Roman" w:hAnsi="Times New Roman"/>
          <w:sz w:val="24"/>
          <w:szCs w:val="24"/>
          <w:lang w:val="tt-RU"/>
        </w:rPr>
        <w:t>3</w:t>
      </w:r>
      <w:r w:rsidRPr="0012073E">
        <w:rPr>
          <w:rFonts w:ascii="Times New Roman" w:hAnsi="Times New Roman"/>
          <w:sz w:val="24"/>
          <w:szCs w:val="24"/>
        </w:rPr>
        <w:t xml:space="preserve"> часов в неделю + 1 час из компонента ОО,</w:t>
      </w:r>
      <w:r w:rsidR="002C72E2">
        <w:rPr>
          <w:rFonts w:ascii="Times New Roman" w:hAnsi="Times New Roman"/>
          <w:sz w:val="24"/>
          <w:szCs w:val="24"/>
        </w:rPr>
        <w:t xml:space="preserve"> </w:t>
      </w:r>
      <w:r w:rsidRPr="0012073E">
        <w:rPr>
          <w:rFonts w:ascii="Times New Roman" w:hAnsi="Times New Roman"/>
          <w:sz w:val="24"/>
          <w:szCs w:val="24"/>
        </w:rPr>
        <w:t xml:space="preserve">выделено курсивом). В соответствии с учебным планом школы программа откорректирована по количеству часов и содержанию. </w:t>
      </w:r>
      <w:r w:rsidR="00E3116F" w:rsidRPr="0012073E">
        <w:rPr>
          <w:rFonts w:ascii="Times New Roman" w:hAnsi="Times New Roman"/>
          <w:sz w:val="24"/>
          <w:szCs w:val="24"/>
        </w:rPr>
        <w:t xml:space="preserve">Школьный компонент позволяет пропорционально увеличить количество часов на изучение всех тем курса. 35 часов из компонента выделены следующим образом: темы в календарно-тематическом плане выделены курсивом. </w:t>
      </w:r>
    </w:p>
    <w:p w:rsidR="00E3116F" w:rsidRPr="0012073E" w:rsidRDefault="00E3116F" w:rsidP="00E3116F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Уровень обучения – базовый.</w:t>
      </w:r>
    </w:p>
    <w:p w:rsidR="009E3DCE" w:rsidRPr="00407358" w:rsidRDefault="009E3DCE" w:rsidP="009E3DCE">
      <w:pPr>
        <w:widowControl w:val="0"/>
        <w:jc w:val="both"/>
        <w:rPr>
          <w:b/>
        </w:rPr>
      </w:pPr>
      <w:r w:rsidRPr="00407358">
        <w:rPr>
          <w:b/>
        </w:rPr>
        <w:t xml:space="preserve">Примечание: </w:t>
      </w:r>
      <w:proofErr w:type="gramStart"/>
      <w:r w:rsidRPr="00407358">
        <w:rPr>
          <w:b/>
        </w:rPr>
        <w:t>На основании положения МБОУ «</w:t>
      </w:r>
      <w:proofErr w:type="spellStart"/>
      <w:r w:rsidRPr="00407358">
        <w:rPr>
          <w:b/>
        </w:rPr>
        <w:t>Сармановская</w:t>
      </w:r>
      <w:proofErr w:type="spellEnd"/>
      <w:r w:rsidRPr="00407358">
        <w:rPr>
          <w:b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407358">
        <w:rPr>
          <w:b/>
        </w:rPr>
        <w:t>Сармановская</w:t>
      </w:r>
      <w:proofErr w:type="spellEnd"/>
      <w:r w:rsidRPr="00407358">
        <w:rPr>
          <w:b/>
        </w:rPr>
        <w:t xml:space="preserve"> СОШ» </w:t>
      </w:r>
      <w:proofErr w:type="spellStart"/>
      <w:r w:rsidRPr="00407358">
        <w:rPr>
          <w:b/>
        </w:rPr>
        <w:t>Сармановского</w:t>
      </w:r>
      <w:proofErr w:type="spellEnd"/>
      <w:r w:rsidRPr="00407358">
        <w:rPr>
          <w:b/>
        </w:rPr>
        <w:t xml:space="preserve"> муниципального района РТ», рассмотренног</w:t>
      </w:r>
      <w:r>
        <w:rPr>
          <w:b/>
        </w:rPr>
        <w:t>о на педагогическом совете от 2</w:t>
      </w:r>
      <w:r>
        <w:rPr>
          <w:b/>
          <w:lang w:val="tt-RU"/>
        </w:rPr>
        <w:t>9</w:t>
      </w:r>
      <w:r>
        <w:rPr>
          <w:b/>
        </w:rPr>
        <w:t>.08.1</w:t>
      </w:r>
      <w:r>
        <w:rPr>
          <w:b/>
          <w:lang w:val="tt-RU"/>
        </w:rPr>
        <w:t>6</w:t>
      </w:r>
      <w:r w:rsidRPr="00407358">
        <w:rPr>
          <w:b/>
        </w:rPr>
        <w:t xml:space="preserve"> г., протокол № 1, утверж</w:t>
      </w:r>
      <w:r>
        <w:rPr>
          <w:b/>
        </w:rPr>
        <w:t xml:space="preserve">дённого Приказом директора № </w:t>
      </w:r>
      <w:r>
        <w:rPr>
          <w:b/>
          <w:lang w:val="tt-RU"/>
        </w:rPr>
        <w:t>109</w:t>
      </w:r>
      <w:r>
        <w:rPr>
          <w:b/>
        </w:rPr>
        <w:t xml:space="preserve"> от 2</w:t>
      </w:r>
      <w:r>
        <w:rPr>
          <w:b/>
          <w:lang w:val="tt-RU"/>
        </w:rPr>
        <w:t>9</w:t>
      </w:r>
      <w:r>
        <w:rPr>
          <w:b/>
        </w:rPr>
        <w:t>.08.1</w:t>
      </w:r>
      <w:r>
        <w:rPr>
          <w:b/>
          <w:lang w:val="tt-RU"/>
        </w:rPr>
        <w:t>6</w:t>
      </w:r>
      <w:r w:rsidRPr="00407358">
        <w:rPr>
          <w:b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7A2EB9" w:rsidRPr="0012073E" w:rsidRDefault="00DE34F6" w:rsidP="00DE34F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4F6" w:rsidRPr="0012073E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proofErr w:type="spellStart"/>
      <w:r w:rsidRPr="0012073E">
        <w:rPr>
          <w:rFonts w:ascii="Times New Roman" w:hAnsi="Times New Roman" w:cs="Times New Roman"/>
          <w:b/>
          <w:sz w:val="24"/>
          <w:szCs w:val="24"/>
        </w:rPr>
        <w:t>результты</w:t>
      </w:r>
      <w:proofErr w:type="spellEnd"/>
      <w:r w:rsidRPr="0012073E">
        <w:rPr>
          <w:rFonts w:ascii="Times New Roman" w:hAnsi="Times New Roman" w:cs="Times New Roman"/>
          <w:b/>
          <w:sz w:val="24"/>
          <w:szCs w:val="24"/>
        </w:rPr>
        <w:t xml:space="preserve"> изучения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8B4B8D">
      <w:pPr>
        <w:pStyle w:val="af"/>
        <w:numPr>
          <w:ilvl w:val="0"/>
          <w:numId w:val="22"/>
        </w:numPr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proofErr w:type="spellStart"/>
      <w:r w:rsidRPr="0012073E">
        <w:rPr>
          <w:color w:val="000000"/>
        </w:rPr>
        <w:t>креативность</w:t>
      </w:r>
      <w:proofErr w:type="spellEnd"/>
      <w:r w:rsidRPr="0012073E">
        <w:rPr>
          <w:color w:val="000000"/>
        </w:rPr>
        <w:t xml:space="preserve"> мышления, инициатива, находчивость, активность при решении математических задач;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8B4B8D">
      <w:pPr>
        <w:pStyle w:val="af"/>
        <w:numPr>
          <w:ilvl w:val="0"/>
          <w:numId w:val="23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8B4B8D">
      <w:pPr>
        <w:pStyle w:val="af"/>
        <w:numPr>
          <w:ilvl w:val="0"/>
          <w:numId w:val="24"/>
        </w:numPr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12073E" w:rsidRDefault="008B4B8D" w:rsidP="008B4B8D">
      <w:pPr>
        <w:pStyle w:val="af"/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8B4B8D">
      <w:pPr>
        <w:pStyle w:val="af"/>
        <w:rPr>
          <w:rFonts w:ascii="Tahoma" w:hAnsi="Tahoma" w:cs="Tahoma"/>
          <w:color w:val="000000"/>
        </w:rPr>
      </w:pPr>
      <w:r w:rsidRPr="0012073E">
        <w:rPr>
          <w:rFonts w:ascii="Tahoma" w:hAnsi="Tahoma" w:cs="Tahoma"/>
          <w:color w:val="000000"/>
        </w:rPr>
        <w:br/>
      </w:r>
    </w:p>
    <w:p w:rsidR="008B4B8D" w:rsidRPr="0012073E" w:rsidRDefault="008B4B8D" w:rsidP="008B4B8D">
      <w:pPr>
        <w:pStyle w:val="af"/>
        <w:numPr>
          <w:ilvl w:val="0"/>
          <w:numId w:val="26"/>
        </w:numPr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lastRenderedPageBreak/>
        <w:t>Предметные результаты:</w:t>
      </w:r>
    </w:p>
    <w:p w:rsidR="008B4B8D" w:rsidRPr="0012073E" w:rsidRDefault="008B4B8D" w:rsidP="008B4B8D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определять координаты точки плоскости, строить точки с заданными координатами.</w:t>
      </w:r>
    </w:p>
    <w:p w:rsidR="008B4B8D" w:rsidRPr="0012073E" w:rsidRDefault="008B4B8D" w:rsidP="008B4B8D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получит возможность научиться: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950992" w:rsidRPr="008B4B8D" w:rsidRDefault="00950992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304" w:rsidRDefault="00222304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13"/>
        <w:tblW w:w="14601" w:type="dxa"/>
        <w:tblInd w:w="108" w:type="dxa"/>
        <w:tblLayout w:type="fixed"/>
        <w:tblLook w:val="04A0"/>
      </w:tblPr>
      <w:tblGrid>
        <w:gridCol w:w="3828"/>
        <w:gridCol w:w="9072"/>
        <w:gridCol w:w="1701"/>
      </w:tblGrid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762A1A" w:rsidRP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762A1A" w:rsidRPr="00E74107" w:rsidTr="00762A1A">
        <w:trPr>
          <w:trHeight w:val="1073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  <w:p w:rsidR="00762A1A" w:rsidRPr="00E74107" w:rsidRDefault="00762A1A" w:rsidP="00222304">
            <w:pPr>
              <w:ind w:right="-57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222304"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5174F0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</w:t>
            </w:r>
          </w:p>
        </w:tc>
      </w:tr>
    </w:tbl>
    <w:p w:rsidR="00E3116F" w:rsidRPr="00E3116F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389" w:rsidRDefault="00463389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67B" w:rsidRDefault="00E72011" w:rsidP="0070183C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6836"/>
        <w:gridCol w:w="3259"/>
        <w:gridCol w:w="1559"/>
        <w:gridCol w:w="7"/>
        <w:gridCol w:w="19"/>
        <w:gridCol w:w="13"/>
        <w:gridCol w:w="1099"/>
        <w:gridCol w:w="7"/>
        <w:gridCol w:w="19"/>
        <w:gridCol w:w="13"/>
        <w:gridCol w:w="1263"/>
        <w:gridCol w:w="13"/>
        <w:gridCol w:w="55"/>
        <w:gridCol w:w="7"/>
        <w:gridCol w:w="80"/>
      </w:tblGrid>
      <w:tr w:rsidR="00241625" w:rsidRPr="00C90803" w:rsidTr="00FA73A4">
        <w:trPr>
          <w:gridAfter w:val="3"/>
          <w:wAfter w:w="142" w:type="dxa"/>
          <w:trHeight w:val="413"/>
        </w:trPr>
        <w:tc>
          <w:tcPr>
            <w:tcW w:w="637" w:type="dxa"/>
            <w:vMerge w:val="restart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№ уро-</w:t>
            </w:r>
          </w:p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6836" w:type="dxa"/>
            <w:vMerge w:val="restart"/>
          </w:tcPr>
          <w:p w:rsidR="00241625" w:rsidRPr="00C90803" w:rsidRDefault="00241625" w:rsidP="00701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59" w:type="dxa"/>
            <w:vMerge w:val="restart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98" w:type="dxa"/>
            <w:gridSpan w:val="4"/>
            <w:vMerge w:val="restart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4" w:type="dxa"/>
            <w:gridSpan w:val="6"/>
            <w:vAlign w:val="center"/>
          </w:tcPr>
          <w:p w:rsidR="00241625" w:rsidRPr="00E72011" w:rsidRDefault="00241625" w:rsidP="00E72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241625" w:rsidRPr="00C90803" w:rsidTr="00FA73A4">
        <w:trPr>
          <w:gridAfter w:val="3"/>
          <w:wAfter w:w="142" w:type="dxa"/>
          <w:trHeight w:val="412"/>
        </w:trPr>
        <w:tc>
          <w:tcPr>
            <w:tcW w:w="637" w:type="dxa"/>
            <w:vMerge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vMerge/>
          </w:tcPr>
          <w:p w:rsidR="00241625" w:rsidRPr="00C90803" w:rsidRDefault="00241625" w:rsidP="00701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Merge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502088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222304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5-6 класс математика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курсын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3259" w:type="dxa"/>
            <w:vMerge w:val="restart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1625" w:rsidRPr="00C90803" w:rsidRDefault="00241625" w:rsidP="0070183C">
            <w:pPr>
              <w:spacing w:after="0"/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974012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курса математики </w:t>
            </w:r>
            <w:r w:rsidRPr="001F0B0C">
              <w:rPr>
                <w:rFonts w:ascii="Times New Roman" w:hAnsi="Times New Roman" w:cs="Times New Roman"/>
                <w:i/>
                <w:sz w:val="24"/>
                <w:szCs w:val="24"/>
              </w:rPr>
              <w:t>5-6</w:t>
            </w: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классов</w:t>
            </w:r>
          </w:p>
          <w:p w:rsidR="00222304" w:rsidRPr="004B24FE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5-6 класс математика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курсын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1625" w:rsidRPr="00C90803" w:rsidRDefault="00241625" w:rsidP="0070183C">
            <w:pPr>
              <w:spacing w:after="0"/>
            </w:pPr>
          </w:p>
        </w:tc>
      </w:tr>
      <w:tr w:rsidR="00052420" w:rsidRPr="00C90803" w:rsidTr="00FA73A4">
        <w:trPr>
          <w:gridAfter w:val="3"/>
          <w:wAfter w:w="142" w:type="dxa"/>
        </w:trPr>
        <w:tc>
          <w:tcPr>
            <w:tcW w:w="14744" w:type="dxa"/>
            <w:gridSpan w:val="13"/>
          </w:tcPr>
          <w:p w:rsidR="00052420" w:rsidRPr="00C90803" w:rsidRDefault="00052420" w:rsidP="00701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241625" w:rsidRPr="00C90803" w:rsidTr="00FA73A4">
        <w:trPr>
          <w:gridAfter w:val="3"/>
          <w:wAfter w:w="142" w:type="dxa"/>
          <w:trHeight w:val="345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416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</w:p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Санлы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</w:t>
            </w:r>
          </w:p>
        </w:tc>
        <w:tc>
          <w:tcPr>
            <w:tcW w:w="3259" w:type="dxa"/>
            <w:vMerge w:val="restart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</w:t>
            </w:r>
            <w:proofErr w:type="spellStart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 при различных значениях а и </w:t>
            </w:r>
            <w:proofErr w:type="spellStart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несложные уравнения, сводящиеся к ним. Использовать аппарат уравнений для решения </w:t>
            </w:r>
          </w:p>
          <w:p w:rsidR="00241625" w:rsidRDefault="00241625" w:rsidP="0024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текстовых задач, </w:t>
            </w:r>
            <w:r w:rsidRPr="002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ситуаци</w:t>
            </w:r>
            <w:r w:rsidR="0012073E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41625" w:rsidRPr="00C90803" w:rsidRDefault="00241625" w:rsidP="0070183C">
            <w:pPr>
              <w:spacing w:after="0"/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41625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аңлатмаларның кыйммәтләрен исәпләү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41625" w:rsidRPr="00C90803" w:rsidRDefault="00241625" w:rsidP="0070183C">
            <w:pPr>
              <w:spacing w:after="0"/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1625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Үзгәрешлеле ңлатмалар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1625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значений выражений</w:t>
            </w:r>
          </w:p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аңлатмаларның кыйммәтләрен чагыштыру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</w:p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Икеле тигезсезлекләр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числами.</w:t>
            </w:r>
          </w:p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 белән гамәл үзлекләре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6" w:type="dxa"/>
          </w:tcPr>
          <w:p w:rsidR="00695FA7" w:rsidRDefault="00695FA7" w:rsidP="00695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Тождества.</w:t>
            </w:r>
          </w:p>
          <w:p w:rsidR="00222304" w:rsidRPr="00222304" w:rsidRDefault="00695FA7" w:rsidP="00695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Бердәйлекләр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6" w:type="dxa"/>
          </w:tcPr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95F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Входная контрольная работа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41625"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  <w:p w:rsidR="00222304" w:rsidRP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Аңлатмаларның рәвешен бердәй үзгәртү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Упрощение выражений</w:t>
            </w:r>
          </w:p>
          <w:p w:rsidR="00222304" w:rsidRDefault="0022230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Аңлатмаларны гадиләштерү</w:t>
            </w:r>
          </w:p>
          <w:p w:rsidR="00D46320" w:rsidRPr="00222304" w:rsidRDefault="00D463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36" w:type="dxa"/>
          </w:tcPr>
          <w:p w:rsidR="00241625" w:rsidRDefault="00241625" w:rsidP="0022230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«Выражения. Тождества</w:t>
            </w:r>
            <w:proofErr w:type="gramStart"/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2230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</w:t>
            </w:r>
            <w:proofErr w:type="gramEnd"/>
            <w:r w:rsidR="0022230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равнения</w:t>
            </w:r>
            <w:r w:rsidRPr="00CD6201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222304" w:rsidRPr="00EC5D03" w:rsidRDefault="00222304" w:rsidP="0022230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“Аңлатмалар. Бердәйлекләр. Тигезләмәләр” темасын гомумиләштерү</w:t>
            </w:r>
          </w:p>
        </w:tc>
        <w:tc>
          <w:tcPr>
            <w:tcW w:w="3259" w:type="dxa"/>
            <w:vMerge/>
          </w:tcPr>
          <w:p w:rsidR="00241625" w:rsidRPr="001F0B0C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A7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6" w:type="dxa"/>
          </w:tcPr>
          <w:p w:rsidR="00241625" w:rsidRDefault="00241625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«Числовые выражения».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C5D03" w:rsidRPr="00EC5D03" w:rsidRDefault="00EC5D03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“Санлы аңлатмалар” темасы буенча контроль эш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7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6" w:type="dxa"/>
          </w:tcPr>
          <w:p w:rsidR="00241625" w:rsidRDefault="00241625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Уравнение и его корни.</w:t>
            </w:r>
          </w:p>
          <w:p w:rsidR="00EC5D03" w:rsidRPr="00EC5D03" w:rsidRDefault="00EC5D03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эшкә анализ. Тигезләмә һәм аның тамырлары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73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үзгәрешле сызыкча тигезләмә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A73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тигезләмәләр чишү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DF12EF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73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тигезләмәләр чишү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73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36" w:type="dxa"/>
          </w:tcPr>
          <w:p w:rsidR="00FA73A4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Среднее  арифметическое</w:t>
            </w:r>
          </w:p>
          <w:p w:rsidR="00EC5D03" w:rsidRPr="00EC5D03" w:rsidRDefault="00EC5D03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Арифметик урта</w:t>
            </w:r>
          </w:p>
        </w:tc>
        <w:tc>
          <w:tcPr>
            <w:tcW w:w="3259" w:type="dxa"/>
            <w:vMerge/>
          </w:tcPr>
          <w:p w:rsidR="00FA73A4" w:rsidRDefault="00FA73A4" w:rsidP="00FA7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FA7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:rsidR="00FA73A4" w:rsidRDefault="003B74AF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36" w:type="dxa"/>
          </w:tcPr>
          <w:p w:rsidR="00FA73A4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мода.</w:t>
            </w:r>
          </w:p>
          <w:p w:rsidR="00EC5D03" w:rsidRPr="00EC5D03" w:rsidRDefault="00EC5D03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Колач, мода</w:t>
            </w:r>
          </w:p>
        </w:tc>
        <w:tc>
          <w:tcPr>
            <w:tcW w:w="3259" w:type="dxa"/>
            <w:vMerge/>
          </w:tcPr>
          <w:p w:rsidR="00FA73A4" w:rsidRDefault="00FA73A4" w:rsidP="00FA7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FA7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:rsidR="00FA73A4" w:rsidRDefault="003B74AF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3B74AF" w:rsidTr="00FA73A4">
        <w:trPr>
          <w:gridAfter w:val="3"/>
          <w:wAfter w:w="142" w:type="dxa"/>
        </w:trPr>
        <w:tc>
          <w:tcPr>
            <w:tcW w:w="637" w:type="dxa"/>
          </w:tcPr>
          <w:p w:rsidR="00FA73A4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36" w:type="dxa"/>
          </w:tcPr>
          <w:p w:rsidR="00FA73A4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</w:p>
          <w:p w:rsidR="00EC5D03" w:rsidRPr="00EC5D03" w:rsidRDefault="00EC5D03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Саннарның арифметик уртасын табуга мәсьәләләр чишү</w:t>
            </w:r>
          </w:p>
        </w:tc>
        <w:tc>
          <w:tcPr>
            <w:tcW w:w="3259" w:type="dxa"/>
            <w:vMerge/>
          </w:tcPr>
          <w:p w:rsidR="00FA73A4" w:rsidRPr="00EC5D03" w:rsidRDefault="00FA73A4" w:rsidP="00FA7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EC5D03" w:rsidRDefault="00FA73A4" w:rsidP="00FA7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8" w:type="dxa"/>
            <w:gridSpan w:val="4"/>
          </w:tcPr>
          <w:p w:rsidR="00FA73A4" w:rsidRPr="00EC5D03" w:rsidRDefault="003B74AF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276" w:type="dxa"/>
            <w:gridSpan w:val="2"/>
          </w:tcPr>
          <w:p w:rsidR="00FA73A4" w:rsidRPr="00EC5D03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36" w:type="dxa"/>
          </w:tcPr>
          <w:p w:rsidR="00FA73A4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  <w:p w:rsidR="00EC5D03" w:rsidRPr="00EC5D03" w:rsidRDefault="00EC5D03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Медиана статистик характеристика</w:t>
            </w:r>
          </w:p>
        </w:tc>
        <w:tc>
          <w:tcPr>
            <w:tcW w:w="3259" w:type="dxa"/>
            <w:vMerge/>
          </w:tcPr>
          <w:p w:rsidR="00FA73A4" w:rsidRDefault="00FA73A4" w:rsidP="00FA7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FA7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4"/>
          </w:tcPr>
          <w:p w:rsidR="00FA73A4" w:rsidRDefault="003B74AF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FA73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«Уравнения»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“Тигезләмәләр” темасын гомумиләштерү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73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«Уравнения»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“Тигезләмәләр” темасы буенча контроль эш</w:t>
            </w:r>
          </w:p>
        </w:tc>
        <w:tc>
          <w:tcPr>
            <w:tcW w:w="3259" w:type="dxa"/>
            <w:vMerge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Pr="00C908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241625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36" w:type="dxa"/>
          </w:tcPr>
          <w:p w:rsidR="00241625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уравнений и задач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Контроль эшкә анализ. Тигезләмәләр һәм мәсьәләләр чишү</w:t>
            </w:r>
          </w:p>
        </w:tc>
        <w:tc>
          <w:tcPr>
            <w:tcW w:w="3259" w:type="dxa"/>
            <w:vMerge/>
          </w:tcPr>
          <w:p w:rsidR="00241625" w:rsidRPr="00EC5D03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241625" w:rsidRDefault="00241625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241625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  <w:gridSpan w:val="2"/>
          </w:tcPr>
          <w:p w:rsidR="00241625" w:rsidRPr="00C90803" w:rsidRDefault="00241625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20" w:rsidRPr="00C90803" w:rsidTr="00FA73A4">
        <w:trPr>
          <w:gridAfter w:val="3"/>
          <w:wAfter w:w="142" w:type="dxa"/>
        </w:trPr>
        <w:tc>
          <w:tcPr>
            <w:tcW w:w="14744" w:type="dxa"/>
            <w:gridSpan w:val="13"/>
          </w:tcPr>
          <w:p w:rsidR="00052420" w:rsidRPr="00AD0AF2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Функции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 ул функция</w:t>
            </w:r>
          </w:p>
        </w:tc>
        <w:tc>
          <w:tcPr>
            <w:tcW w:w="3259" w:type="dxa"/>
            <w:vMerge w:val="restart"/>
          </w:tcPr>
          <w:p w:rsidR="00FA73A4" w:rsidRP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функции,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Понимать, как влияет знак коэффициента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расположение в координатной плоскости графика функции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0, как зависит от значений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взаимное расположение графиков двух функций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. Интерпретировать графики реальных зависимостей, описываемых формулами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 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графигы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графигы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График функции.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C5D0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Функциянең графигы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F12EF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анализ графиков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Графикларны уку һәм анализлау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пропорциональлек һәм аның графигы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прямой пропорциональности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Туры пропорциональлекнең графигын төзү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  <w:trHeight w:val="302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Графиклар төзү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функция һәм аның графигы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функция һәм аның графигы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графиков линейной функции</w:t>
            </w:r>
          </w:p>
          <w:p w:rsidR="00EC5D03" w:rsidRPr="00EC5D03" w:rsidRDefault="00EC5D03" w:rsidP="00EC5D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Сызыкча функциянең графигын төзү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функцияләрнеңграфикларының үзара торышы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Турының почмакча коэффициенты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72011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«Построение графиков»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“Графиклар төзү” темасын гомумиләштерү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  <w:p w:rsidR="00EC5D03" w:rsidRPr="00EC5D03" w:rsidRDefault="00EC5D0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“Фукнкция</w:t>
            </w:r>
            <w:r w:rsidR="00CA44F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 тнемасы буенча контроль эш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Решение задач.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Контроль эшкә анализ. Мәсьәләләр чишү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DD0402">
        <w:trPr>
          <w:gridAfter w:val="3"/>
          <w:wAfter w:w="142" w:type="dxa"/>
        </w:trPr>
        <w:tc>
          <w:tcPr>
            <w:tcW w:w="14744" w:type="dxa"/>
            <w:gridSpan w:val="13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с натуральным показателем </w:t>
            </w:r>
            <w:proofErr w:type="gramStart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Натураль күрсәткечле дәрәҗә</w:t>
            </w:r>
          </w:p>
        </w:tc>
        <w:tc>
          <w:tcPr>
            <w:tcW w:w="3259" w:type="dxa"/>
            <w:vMerge w:val="restart"/>
          </w:tcPr>
          <w:p w:rsidR="00FA73A4" w:rsidRP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а — произвольное число,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у =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x3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— некоторые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598" w:type="dxa"/>
            <w:gridSpan w:val="4"/>
            <w:vAlign w:val="center"/>
          </w:tcPr>
          <w:p w:rsidR="00FA73A4" w:rsidRPr="00D425E7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D425E7" w:rsidRDefault="003B74AF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числа в степень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Санны дәрәҗәгә тапкырлау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степеней.</w:t>
            </w:r>
          </w:p>
          <w:p w:rsidR="00CA44F4" w:rsidRPr="00CA44F4" w:rsidRDefault="00CA44F4" w:rsidP="00CA44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Дәрәҗәләрне тапкырлау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Дәрәҗәләрне бүлү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4C82"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в степень произведения.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Тапкырчгышны дәрәҗәгә күтәрү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степени.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Дәрәҗәне дәрәҗәгә күтәрү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вид.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 һәм аның стандарт рәвеше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F1C76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Бербуыннарны тапкырлау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  <w:p w:rsidR="00CA44F4" w:rsidRPr="00CA44F4" w:rsidRDefault="00CA44F4" w:rsidP="0070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Бербуынны дәрәҗәгә күтәрү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тапкырлау.  Бербуынны дәрәҗәгә күтәрү</w:t>
            </w:r>
          </w:p>
        </w:tc>
        <w:tc>
          <w:tcPr>
            <w:tcW w:w="3259" w:type="dxa"/>
            <w:vMerge/>
          </w:tcPr>
          <w:p w:rsidR="00FA73A4" w:rsidRPr="00CA44F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Default="00BC786C" w:rsidP="00BC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836" w:type="dxa"/>
          </w:tcPr>
          <w:p w:rsidR="00FA73A4" w:rsidRPr="00CA44F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A44F4">
              <w:rPr>
                <w:rFonts w:ascii="Times New Roman" w:hAnsi="Times New Roman" w:cs="Times New Roman"/>
                <w:i/>
                <w:sz w:val="24"/>
                <w:szCs w:val="24"/>
              </w:rPr>
              <w:t>Умножение одночленов. Возведение одночлена в степень.</w:t>
            </w:r>
          </w:p>
          <w:p w:rsidR="00CA44F4" w:rsidRPr="00CA44F4" w:rsidRDefault="00CA44F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A44F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Бербуыннарны тапкырлау.  Бербуынны дәрәҗәгә күтәрү</w:t>
            </w:r>
          </w:p>
        </w:tc>
        <w:tc>
          <w:tcPr>
            <w:tcW w:w="3259" w:type="dxa"/>
            <w:vMerge/>
          </w:tcPr>
          <w:p w:rsidR="00FA73A4" w:rsidRPr="00CA44F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44F4" w:rsidRPr="00CA44F4" w:rsidRDefault="00CA44F4" w:rsidP="002D2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   </w:t>
            </w:r>
            <w:r w:rsidR="002D23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функциясе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BC78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908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функциясе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Функции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2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217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  <w:p w:rsidR="002D231D" w:rsidRPr="002D231D" w:rsidRDefault="002D231D" w:rsidP="002D231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y = x</w:t>
            </w:r>
            <w:r w:rsidRPr="002D231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tt-RU"/>
              </w:rPr>
              <w:t xml:space="preserve">2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һәм</w:t>
            </w:r>
            <w:r w:rsidRPr="002D23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y = x</w:t>
            </w:r>
            <w:r w:rsidRPr="002D231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tt-RU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функцияләре</w:t>
            </w:r>
          </w:p>
        </w:tc>
        <w:tc>
          <w:tcPr>
            <w:tcW w:w="3259" w:type="dxa"/>
            <w:vMerge/>
          </w:tcPr>
          <w:p w:rsidR="00FA73A4" w:rsidRPr="002D231D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«Степень с натуральным показателем»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“Натураль күрсәткечле дәрәҗә” темасын гомумиләштерү</w:t>
            </w:r>
          </w:p>
        </w:tc>
        <w:tc>
          <w:tcPr>
            <w:tcW w:w="3259" w:type="dxa"/>
            <w:vMerge/>
          </w:tcPr>
          <w:p w:rsidR="00FA73A4" w:rsidRPr="002D231D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836" w:type="dxa"/>
          </w:tcPr>
          <w:p w:rsidR="002D231D" w:rsidRPr="002D231D" w:rsidRDefault="00FA73A4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FA73A4" w:rsidRPr="002D231D" w:rsidRDefault="00FA73A4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</w:p>
          <w:p w:rsidR="002D231D" w:rsidRPr="002D231D" w:rsidRDefault="002D231D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“Натураль күрсәткечле дәрәҗә”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темасы буенча контроль эш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3"/>
          <w:wAfter w:w="142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ошибками.</w:t>
            </w:r>
          </w:p>
          <w:p w:rsidR="002D231D" w:rsidRPr="002D231D" w:rsidRDefault="002D231D" w:rsidP="002D23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Контроль э шкә анализ. Хаталар өстендә эш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DD0402">
        <w:trPr>
          <w:gridAfter w:val="3"/>
          <w:wAfter w:w="142" w:type="dxa"/>
        </w:trPr>
        <w:tc>
          <w:tcPr>
            <w:tcW w:w="14744" w:type="dxa"/>
            <w:gridSpan w:val="13"/>
          </w:tcPr>
          <w:p w:rsidR="00BC786C" w:rsidRPr="00C90803" w:rsidRDefault="00BC786C" w:rsidP="00701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вид.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 һәм аның стандарт рәвеше.</w:t>
            </w:r>
          </w:p>
        </w:tc>
        <w:tc>
          <w:tcPr>
            <w:tcW w:w="3259" w:type="dxa"/>
            <w:vMerge w:val="restart"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многоч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ленов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спользуя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Степень многочлена</w:t>
            </w:r>
            <w:r w:rsidR="002D23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Күпбуынны дәрәҗәгә күтәрү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многочленов.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Күпбуыннарны кушу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многочленов.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Күпбуыннарны алу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Бербуынны күпбуынга тапкырлау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 гадиләштерү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 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Күпбуыннар белән гамәлләр 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Уртак тапкырлаучыны җәя тышына чыгару</w:t>
            </w:r>
          </w:p>
        </w:tc>
        <w:tc>
          <w:tcPr>
            <w:tcW w:w="3259" w:type="dxa"/>
            <w:vMerge/>
          </w:tcPr>
          <w:p w:rsidR="00FA73A4" w:rsidRPr="002D231D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  <w:p w:rsidR="002D231D" w:rsidRPr="002D231D" w:rsidRDefault="002D231D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23E5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«Многочлен и его стандартный вид»</w:t>
            </w:r>
          </w:p>
          <w:p w:rsidR="002D231D" w:rsidRPr="002D231D" w:rsidRDefault="009770A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“Күпбуын һәм аның стандарт рәвеше” темасы буенча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lastRenderedPageBreak/>
              <w:t>күнегүләр эшләү</w:t>
            </w:r>
          </w:p>
        </w:tc>
        <w:tc>
          <w:tcPr>
            <w:tcW w:w="3259" w:type="dxa"/>
            <w:vMerge/>
          </w:tcPr>
          <w:p w:rsidR="00FA73A4" w:rsidRPr="009770AC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76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 w:rsidR="009770A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«Многочлены»</w:t>
            </w:r>
          </w:p>
          <w:p w:rsidR="009770AC" w:rsidRPr="009770AC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күпбуынга тапкырлау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Охшаш кушылучыларны берләштерү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һәм мәсьәләләр чишү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Группалау ысулы күпбуынны тапкырлаучыларга таркату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 способом группировки</w:t>
            </w:r>
          </w:p>
          <w:p w:rsidR="00E07BD0" w:rsidRPr="00E07BD0" w:rsidRDefault="00E07BD0" w:rsidP="00BB60D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07BD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Группалау ысулы күпбуынны тапкырлаучыларга таркату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BC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Бердәйлекләрне исбатлау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BC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Бердәйлекләрне исбатлауның төрлеысуллары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BC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6836" w:type="dxa"/>
          </w:tcPr>
          <w:p w:rsidR="00FA73A4" w:rsidRPr="00E07BD0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по теме «Разложение многочлена на множители»</w:t>
            </w:r>
            <w:r w:rsidR="00E07BD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 ”Күпбуыннарны тапкырлаучыларга таркату”темасы буенча күнегүләр чишү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BC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Обобщающий урок по теме «Многочлены»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“Күпбуыннар” темасын гомумиләштерү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BC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«Многочлены»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A4" w:rsidRPr="00C90803" w:rsidTr="00FA73A4">
        <w:trPr>
          <w:gridAfter w:val="4"/>
          <w:wAfter w:w="155" w:type="dxa"/>
        </w:trPr>
        <w:tc>
          <w:tcPr>
            <w:tcW w:w="637" w:type="dxa"/>
          </w:tcPr>
          <w:p w:rsidR="00FA73A4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6836" w:type="dxa"/>
          </w:tcPr>
          <w:p w:rsidR="00FA73A4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i/>
                <w:sz w:val="24"/>
                <w:szCs w:val="24"/>
              </w:rPr>
              <w:t>Анализ контрольной работы. Работа над ошибками</w:t>
            </w:r>
          </w:p>
          <w:p w:rsidR="00E07BD0" w:rsidRPr="00E07BD0" w:rsidRDefault="00E07BD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Контроль эшкә анализ. </w:t>
            </w:r>
            <w:r w:rsidR="00BB60D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Хаталар өстендә эш</w:t>
            </w:r>
          </w:p>
        </w:tc>
        <w:tc>
          <w:tcPr>
            <w:tcW w:w="3259" w:type="dxa"/>
            <w:vMerge/>
          </w:tcPr>
          <w:p w:rsidR="00FA73A4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FA73A4" w:rsidRPr="00C90803" w:rsidRDefault="00FA73A4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FA73A4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  <w:gridSpan w:val="2"/>
          </w:tcPr>
          <w:p w:rsidR="00FA73A4" w:rsidRPr="00C90803" w:rsidRDefault="00FA73A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DD0402">
        <w:trPr>
          <w:gridAfter w:val="3"/>
          <w:wAfter w:w="142" w:type="dxa"/>
        </w:trPr>
        <w:tc>
          <w:tcPr>
            <w:tcW w:w="14744" w:type="dxa"/>
            <w:gridSpan w:val="13"/>
          </w:tcPr>
          <w:p w:rsidR="00BC786C" w:rsidRPr="00C90803" w:rsidRDefault="00BC786C" w:rsidP="00701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23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  <w:p w:rsidR="0026071C" w:rsidRPr="0026071C" w:rsidRDefault="0026071C" w:rsidP="00260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суммасын квадратка һәм кубка  күтәрү</w:t>
            </w:r>
          </w:p>
        </w:tc>
        <w:tc>
          <w:tcPr>
            <w:tcW w:w="3259" w:type="dxa"/>
            <w:vMerge w:val="restart"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 справедливость формул сокращённого умножения, применять их в преобразованиях целых выражений в многочлены, а также для разложения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C15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6836" w:type="dxa"/>
          </w:tcPr>
          <w:p w:rsidR="0026071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  <w:r w:rsidR="002607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C786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квадратка һәм кубка  күтәрү</w:t>
            </w:r>
          </w:p>
        </w:tc>
        <w:tc>
          <w:tcPr>
            <w:tcW w:w="3259" w:type="dxa"/>
            <w:vMerge/>
          </w:tcPr>
          <w:p w:rsidR="00BC786C" w:rsidRPr="0026071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C15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 xml:space="preserve">Квадрат разности и суммы двух выражений. Куб разности и </w:t>
            </w:r>
            <w:r w:rsidRPr="00B21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 двух выражений</w:t>
            </w:r>
            <w:r w:rsidR="002607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суммасын һәм аермасын квадратка һәм кубка күтәрү</w:t>
            </w:r>
          </w:p>
        </w:tc>
        <w:tc>
          <w:tcPr>
            <w:tcW w:w="3259" w:type="dxa"/>
            <w:vMerge/>
          </w:tcPr>
          <w:p w:rsidR="00BC786C" w:rsidRPr="0026071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C152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91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r w:rsidR="002607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Сумманың квадраты һәм аерманың квадраты  формулалары ярдәмендә тапкырлаучыларга таркату</w:t>
            </w:r>
          </w:p>
        </w:tc>
        <w:tc>
          <w:tcPr>
            <w:tcW w:w="3259" w:type="dxa"/>
            <w:vMerge/>
          </w:tcPr>
          <w:p w:rsidR="00BC786C" w:rsidRPr="0026071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6836" w:type="dxa"/>
          </w:tcPr>
          <w:p w:rsidR="00BC786C" w:rsidRDefault="00BC786C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</w:p>
          <w:p w:rsidR="0026071C" w:rsidRPr="0026071C" w:rsidRDefault="0026071C" w:rsidP="00B0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Тапкырлаучыларга таркату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C6473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многочлена на множители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259" w:type="dxa"/>
            <w:vMerge/>
          </w:tcPr>
          <w:p w:rsidR="00BC786C" w:rsidRPr="0026071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259" w:type="dxa"/>
            <w:vMerge/>
          </w:tcPr>
          <w:p w:rsidR="00BC786C" w:rsidRPr="0026071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аермасы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задач на применение формул сокращенного умножения</w:t>
            </w:r>
            <w:r w:rsidR="0026071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Кыскача тапкырлау формулалрын куллануга карата күнегүләр чишү</w:t>
            </w:r>
          </w:p>
        </w:tc>
        <w:tc>
          <w:tcPr>
            <w:tcW w:w="3259" w:type="dxa"/>
            <w:vMerge/>
          </w:tcPr>
          <w:p w:rsidR="00BC786C" w:rsidRPr="0026071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 кубов  выражений.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эшкә анализ. Кублар суммасын тапкырлаучыларга таркату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Кублар аермасын тапкырлаучыларга таркату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</w:p>
          <w:p w:rsidR="0026071C" w:rsidRPr="0026071C" w:rsidRDefault="0026071C" w:rsidP="002607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Бөтен аңлатманы күпбуынга үзгәртү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 в многочлен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26071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Бөтен аңлатманы күпбуынга үзгәртү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Тапкырлаучыларга таркатуның төрле ысулларын куллану</w:t>
            </w:r>
          </w:p>
        </w:tc>
        <w:tc>
          <w:tcPr>
            <w:tcW w:w="3259" w:type="dxa"/>
            <w:vMerge/>
          </w:tcPr>
          <w:p w:rsidR="00BC786C" w:rsidRPr="0026071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Группалау ысулы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Бөтен аңлатмаларның рәвешен үзгәртү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26071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Бөтен аңлатмаларның рәвешен үзгәртү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Анализ</w:t>
            </w:r>
            <w:r w:rsidRPr="001C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60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контрольной работы. Работа над ошибками.</w:t>
            </w:r>
          </w:p>
          <w:p w:rsidR="0026071C" w:rsidRPr="0026071C" w:rsidRDefault="0026071C" w:rsidP="006D74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26071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Контроль эшкә анализ. </w:t>
            </w:r>
            <w:r w:rsidR="006D743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c>
          <w:tcPr>
            <w:tcW w:w="14886" w:type="dxa"/>
            <w:gridSpan w:val="16"/>
          </w:tcPr>
          <w:p w:rsidR="00241625" w:rsidRPr="00C90803" w:rsidRDefault="00241625" w:rsidP="007018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(17 часов)</w:t>
            </w: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  <w:p w:rsidR="0026071C" w:rsidRPr="0026071C" w:rsidRDefault="0026071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</w:t>
            </w:r>
            <w:r w:rsidR="006D74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сызыкча тигезләмә </w:t>
            </w:r>
          </w:p>
        </w:tc>
        <w:tc>
          <w:tcPr>
            <w:tcW w:w="3259" w:type="dxa"/>
            <w:vMerge w:val="restart"/>
          </w:tcPr>
          <w:p w:rsidR="00BC786C" w:rsidRP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ах +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= с, </w:t>
            </w:r>
            <w:proofErr w:type="gram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а ≠ 0 или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≠ 0. Решать графическим способом системы линейных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тигезләмәнең графигы</w:t>
            </w:r>
          </w:p>
        </w:tc>
        <w:tc>
          <w:tcPr>
            <w:tcW w:w="3259" w:type="dxa"/>
            <w:vMerge/>
          </w:tcPr>
          <w:p w:rsidR="00BC786C" w:rsidRPr="006D743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тигезләмәнең графигын төзү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B24FE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с двумя переменными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</w:p>
        </w:tc>
        <w:tc>
          <w:tcPr>
            <w:tcW w:w="3259" w:type="dxa"/>
            <w:vMerge/>
          </w:tcPr>
          <w:p w:rsidR="00BC786C" w:rsidRPr="006D743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чишү</w:t>
            </w:r>
          </w:p>
        </w:tc>
        <w:tc>
          <w:tcPr>
            <w:tcW w:w="3259" w:type="dxa"/>
            <w:vMerge/>
          </w:tcPr>
          <w:p w:rsidR="00BC786C" w:rsidRPr="006D743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117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Алыштырып кую ысулы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D956E7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118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Алыштырып кую ысулы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Кушу ысулы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  <w:p w:rsidR="006D7433" w:rsidRPr="006D7433" w:rsidRDefault="006D7433" w:rsidP="0070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Кушу ысулы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  <w:trHeight w:val="283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Кушу ысулы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  <w:trHeight w:val="283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уравнений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259" w:type="dxa"/>
            <w:vMerge/>
          </w:tcPr>
          <w:p w:rsidR="00BC786C" w:rsidRPr="006D743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  <w:trHeight w:val="283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259" w:type="dxa"/>
            <w:vMerge/>
          </w:tcPr>
          <w:p w:rsidR="00BC786C" w:rsidRPr="006D743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259" w:type="dxa"/>
            <w:vMerge/>
          </w:tcPr>
          <w:p w:rsidR="00BC786C" w:rsidRPr="006D743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259" w:type="dxa"/>
            <w:vMerge/>
          </w:tcPr>
          <w:p w:rsidR="00BC786C" w:rsidRPr="006D743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6836" w:type="dxa"/>
          </w:tcPr>
          <w:p w:rsidR="00BC786C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Pr="006D74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3259" w:type="dxa"/>
            <w:vMerge/>
          </w:tcPr>
          <w:p w:rsidR="00BC786C" w:rsidRPr="006D743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Pr="00C90803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86C" w:rsidRPr="00C90803" w:rsidTr="00FA73A4">
        <w:trPr>
          <w:gridAfter w:val="1"/>
          <w:wAfter w:w="80" w:type="dxa"/>
        </w:trPr>
        <w:tc>
          <w:tcPr>
            <w:tcW w:w="637" w:type="dxa"/>
          </w:tcPr>
          <w:p w:rsidR="00BC786C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6836" w:type="dxa"/>
          </w:tcPr>
          <w:p w:rsidR="00BC786C" w:rsidRPr="006D743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эшкә анализ. Хаталар өстендә эш.</w:t>
            </w:r>
          </w:p>
        </w:tc>
        <w:tc>
          <w:tcPr>
            <w:tcW w:w="3259" w:type="dxa"/>
            <w:vMerge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C786C" w:rsidRDefault="00BC786C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C786C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370" w:type="dxa"/>
            <w:gridSpan w:val="6"/>
          </w:tcPr>
          <w:p w:rsidR="00BC786C" w:rsidRPr="00C90803" w:rsidRDefault="00BC786C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625" w:rsidRPr="00C90803" w:rsidTr="00FA73A4">
        <w:tc>
          <w:tcPr>
            <w:tcW w:w="14886" w:type="dxa"/>
            <w:gridSpan w:val="16"/>
          </w:tcPr>
          <w:p w:rsidR="00241625" w:rsidRPr="00FC6D60" w:rsidRDefault="00B61BC1" w:rsidP="00DA08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 часов(</w:t>
            </w:r>
            <w:r w:rsidR="00DA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</w:t>
            </w:r>
            <w:r w:rsidR="002416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="00241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52420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052420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6836" w:type="dxa"/>
          </w:tcPr>
          <w:p w:rsidR="00052420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 алгебра курсын кабатлау</w:t>
            </w:r>
          </w:p>
        </w:tc>
        <w:tc>
          <w:tcPr>
            <w:tcW w:w="3259" w:type="dxa"/>
          </w:tcPr>
          <w:p w:rsidR="00052420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2420" w:rsidRPr="00C90803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052420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370" w:type="dxa"/>
            <w:gridSpan w:val="6"/>
          </w:tcPr>
          <w:p w:rsidR="00052420" w:rsidRPr="00C90803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20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052420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6836" w:type="dxa"/>
          </w:tcPr>
          <w:p w:rsidR="00052420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Йомгаклау контроль эше</w:t>
            </w:r>
          </w:p>
        </w:tc>
        <w:tc>
          <w:tcPr>
            <w:tcW w:w="3259" w:type="dxa"/>
          </w:tcPr>
          <w:p w:rsidR="00052420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2420" w:rsidRPr="006437D4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052420" w:rsidRPr="006437D4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370" w:type="dxa"/>
            <w:gridSpan w:val="6"/>
          </w:tcPr>
          <w:p w:rsidR="00052420" w:rsidRPr="00C90803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20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052420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6836" w:type="dxa"/>
          </w:tcPr>
          <w:p w:rsidR="00052420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Йомгаклау контроль эше</w:t>
            </w:r>
          </w:p>
        </w:tc>
        <w:tc>
          <w:tcPr>
            <w:tcW w:w="3259" w:type="dxa"/>
          </w:tcPr>
          <w:p w:rsidR="00052420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2420" w:rsidRPr="00C90803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052420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370" w:type="dxa"/>
            <w:gridSpan w:val="6"/>
          </w:tcPr>
          <w:p w:rsidR="00052420" w:rsidRPr="00C90803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20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052420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131</w:t>
            </w:r>
          </w:p>
        </w:tc>
        <w:tc>
          <w:tcPr>
            <w:tcW w:w="6836" w:type="dxa"/>
          </w:tcPr>
          <w:p w:rsidR="00052420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«Уравнения»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“Тигезләмәләр” темасын кабатлау</w:t>
            </w:r>
          </w:p>
        </w:tc>
        <w:tc>
          <w:tcPr>
            <w:tcW w:w="3259" w:type="dxa"/>
          </w:tcPr>
          <w:p w:rsidR="00052420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2420" w:rsidRPr="00C90803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052420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370" w:type="dxa"/>
            <w:gridSpan w:val="6"/>
          </w:tcPr>
          <w:p w:rsidR="00052420" w:rsidRPr="00C90803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20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052420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132</w:t>
            </w:r>
          </w:p>
        </w:tc>
        <w:tc>
          <w:tcPr>
            <w:tcW w:w="6836" w:type="dxa"/>
          </w:tcPr>
          <w:p w:rsidR="00052420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“Функцияләр” темасын кабатлау</w:t>
            </w:r>
          </w:p>
        </w:tc>
        <w:tc>
          <w:tcPr>
            <w:tcW w:w="3259" w:type="dxa"/>
          </w:tcPr>
          <w:p w:rsidR="00052420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2420" w:rsidRPr="00C90803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052420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370" w:type="dxa"/>
            <w:gridSpan w:val="6"/>
          </w:tcPr>
          <w:p w:rsidR="00052420" w:rsidRPr="00C90803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20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052420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6836" w:type="dxa"/>
          </w:tcPr>
          <w:p w:rsidR="00052420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натуральным показателем</w:t>
            </w:r>
            <w:r w:rsidR="00B61B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“Натураль күрсәткечле дәрәҗә” темасын кабатлау</w:t>
            </w:r>
          </w:p>
        </w:tc>
        <w:tc>
          <w:tcPr>
            <w:tcW w:w="3259" w:type="dxa"/>
          </w:tcPr>
          <w:p w:rsidR="00052420" w:rsidRPr="006D7433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Align w:val="center"/>
          </w:tcPr>
          <w:p w:rsidR="00052420" w:rsidRPr="00C90803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052420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370" w:type="dxa"/>
            <w:gridSpan w:val="6"/>
          </w:tcPr>
          <w:p w:rsidR="00052420" w:rsidRPr="00C90803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20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052420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134</w:t>
            </w:r>
          </w:p>
        </w:tc>
        <w:tc>
          <w:tcPr>
            <w:tcW w:w="6836" w:type="dxa"/>
          </w:tcPr>
          <w:p w:rsidR="00052420" w:rsidRDefault="007738C8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«Многочлены»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“Күпбуыннар” темасын кабатлау</w:t>
            </w:r>
          </w:p>
        </w:tc>
        <w:tc>
          <w:tcPr>
            <w:tcW w:w="3259" w:type="dxa"/>
          </w:tcPr>
          <w:p w:rsidR="00052420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2420" w:rsidRPr="00C90803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052420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370" w:type="dxa"/>
            <w:gridSpan w:val="6"/>
          </w:tcPr>
          <w:p w:rsidR="00052420" w:rsidRPr="00C90803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BC1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B61BC1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6836" w:type="dxa"/>
          </w:tcPr>
          <w:p w:rsidR="00B61BC1" w:rsidRDefault="007738C8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“Кыскаача тапкырлау формулалары” темасын кабатлау</w:t>
            </w:r>
          </w:p>
        </w:tc>
        <w:tc>
          <w:tcPr>
            <w:tcW w:w="3259" w:type="dxa"/>
          </w:tcPr>
          <w:p w:rsidR="00B61BC1" w:rsidRDefault="00B61BC1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61BC1" w:rsidRDefault="007738C8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61BC1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370" w:type="dxa"/>
            <w:gridSpan w:val="6"/>
          </w:tcPr>
          <w:p w:rsidR="00B61BC1" w:rsidRPr="00C90803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BC1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6836" w:type="dxa"/>
          </w:tcPr>
          <w:p w:rsid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738C8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уравнений»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“Сызкча тигезләмәләр системалары” темасын кабатлау</w:t>
            </w:r>
          </w:p>
        </w:tc>
        <w:tc>
          <w:tcPr>
            <w:tcW w:w="3259" w:type="dxa"/>
          </w:tcPr>
          <w:p w:rsidR="00B61BC1" w:rsidRDefault="00B61BC1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61BC1" w:rsidRDefault="007738C8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61BC1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370" w:type="dxa"/>
            <w:gridSpan w:val="6"/>
          </w:tcPr>
          <w:p w:rsidR="00B61BC1" w:rsidRPr="00C90803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BC1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6836" w:type="dxa"/>
          </w:tcPr>
          <w:p w:rsid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</w:t>
            </w:r>
          </w:p>
          <w:p w:rsidR="006D7433" w:rsidRPr="00B61BC1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Мәсьәлләр чишү</w:t>
            </w:r>
          </w:p>
        </w:tc>
        <w:tc>
          <w:tcPr>
            <w:tcW w:w="3259" w:type="dxa"/>
          </w:tcPr>
          <w:p w:rsidR="00B61BC1" w:rsidRDefault="00B61BC1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61BC1" w:rsidRDefault="007738C8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61BC1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370" w:type="dxa"/>
            <w:gridSpan w:val="6"/>
          </w:tcPr>
          <w:p w:rsidR="00B61BC1" w:rsidRPr="00C90803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BC1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138</w:t>
            </w:r>
          </w:p>
        </w:tc>
        <w:tc>
          <w:tcPr>
            <w:tcW w:w="6836" w:type="dxa"/>
          </w:tcPr>
          <w:p w:rsid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</w:t>
            </w:r>
            <w:r w:rsidR="007738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 помощь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 уравнений</w:t>
            </w:r>
          </w:p>
          <w:p w:rsidR="006D7433" w:rsidRPr="00B61BC1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259" w:type="dxa"/>
          </w:tcPr>
          <w:p w:rsidR="00B61BC1" w:rsidRDefault="00B61BC1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61BC1" w:rsidRDefault="007738C8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61BC1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370" w:type="dxa"/>
            <w:gridSpan w:val="6"/>
          </w:tcPr>
          <w:p w:rsidR="00B61BC1" w:rsidRPr="00C90803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BC1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139</w:t>
            </w:r>
          </w:p>
        </w:tc>
        <w:tc>
          <w:tcPr>
            <w:tcW w:w="6836" w:type="dxa"/>
          </w:tcPr>
          <w:p w:rsid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Итоговый зачет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 зачеты</w:t>
            </w:r>
          </w:p>
        </w:tc>
        <w:tc>
          <w:tcPr>
            <w:tcW w:w="3259" w:type="dxa"/>
          </w:tcPr>
          <w:p w:rsidR="00B61BC1" w:rsidRDefault="00B61BC1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61BC1" w:rsidRDefault="007738C8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B61BC1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370" w:type="dxa"/>
            <w:gridSpan w:val="6"/>
          </w:tcPr>
          <w:p w:rsidR="00B61BC1" w:rsidRPr="00C90803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20" w:rsidRPr="00C90803" w:rsidTr="00FA73A4">
        <w:trPr>
          <w:gridAfter w:val="2"/>
          <w:wAfter w:w="87" w:type="dxa"/>
        </w:trPr>
        <w:tc>
          <w:tcPr>
            <w:tcW w:w="637" w:type="dxa"/>
          </w:tcPr>
          <w:p w:rsidR="00052420" w:rsidRPr="00B61BC1" w:rsidRDefault="00B61BC1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6836" w:type="dxa"/>
          </w:tcPr>
          <w:p w:rsidR="00052420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  <w:p w:rsidR="006D7433" w:rsidRPr="006D7433" w:rsidRDefault="006D7433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 дәресе</w:t>
            </w:r>
          </w:p>
        </w:tc>
        <w:tc>
          <w:tcPr>
            <w:tcW w:w="3259" w:type="dxa"/>
          </w:tcPr>
          <w:p w:rsidR="00052420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2420" w:rsidRPr="00C90803" w:rsidRDefault="00052420" w:rsidP="00B03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4"/>
          </w:tcPr>
          <w:p w:rsidR="00052420" w:rsidRPr="00C90803" w:rsidRDefault="003B76D4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370" w:type="dxa"/>
            <w:gridSpan w:val="6"/>
          </w:tcPr>
          <w:p w:rsidR="00052420" w:rsidRPr="00C90803" w:rsidRDefault="00052420" w:rsidP="007018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7BD" w:rsidRPr="0013367B" w:rsidRDefault="004B67BD" w:rsidP="0013367B">
      <w:pPr>
        <w:pStyle w:val="aa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A1" w:rsidRDefault="004734A1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7D3879" w:rsidP="007D3879">
      <w:pPr>
        <w:pStyle w:val="aa"/>
        <w:numPr>
          <w:ilvl w:val="0"/>
          <w:numId w:val="19"/>
        </w:num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/автор: Ю.Н. Макарычев, Н.Г.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4734A1" w:rsidRPr="004734A1">
        <w:rPr>
          <w:rFonts w:ascii="Times New Roman" w:hAnsi="Times New Roman" w:cs="Times New Roman"/>
          <w:sz w:val="24"/>
          <w:szCs w:val="24"/>
        </w:rPr>
        <w:t xml:space="preserve">, С.Б. </w:t>
      </w:r>
      <w:proofErr w:type="spellStart"/>
      <w:r w:rsidR="004734A1" w:rsidRPr="004734A1">
        <w:rPr>
          <w:rFonts w:ascii="Times New Roman" w:hAnsi="Times New Roman" w:cs="Times New Roman"/>
          <w:sz w:val="24"/>
          <w:szCs w:val="24"/>
        </w:rPr>
        <w:t>Суворова</w:t>
      </w:r>
      <w:proofErr w:type="gramStart"/>
      <w:r w:rsidR="00A960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960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 xml:space="preserve"> редакцией С.А. </w:t>
      </w:r>
      <w:proofErr w:type="spellStart"/>
      <w:r w:rsidR="00A96023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>.-</w:t>
      </w:r>
      <w:r w:rsidR="004734A1" w:rsidRPr="004734A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222304">
        <w:rPr>
          <w:rFonts w:ascii="Times New Roman" w:hAnsi="Times New Roman" w:cs="Times New Roman"/>
          <w:sz w:val="24"/>
          <w:szCs w:val="24"/>
        </w:rPr>
        <w:t>7</w:t>
      </w:r>
      <w:r w:rsidR="004734A1" w:rsidRPr="004734A1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734A1" w:rsidRDefault="004734A1" w:rsidP="007D3879">
      <w:pPr>
        <w:pStyle w:val="a8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D3879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7D3879">
        <w:rPr>
          <w:rFonts w:ascii="Times New Roman" w:hAnsi="Times New Roman"/>
          <w:sz w:val="24"/>
          <w:szCs w:val="24"/>
        </w:rPr>
        <w:t>класс</w:t>
      </w:r>
      <w:proofErr w:type="gramStart"/>
      <w:r w:rsidRPr="007D3879">
        <w:rPr>
          <w:rFonts w:ascii="Times New Roman" w:hAnsi="Times New Roman"/>
          <w:sz w:val="24"/>
          <w:szCs w:val="24"/>
        </w:rPr>
        <w:t>.С</w:t>
      </w:r>
      <w:proofErr w:type="gramEnd"/>
      <w:r w:rsidRPr="007D3879">
        <w:rPr>
          <w:rFonts w:ascii="Times New Roman" w:hAnsi="Times New Roman"/>
          <w:sz w:val="24"/>
          <w:szCs w:val="24"/>
        </w:rPr>
        <w:t>ост</w:t>
      </w:r>
      <w:proofErr w:type="spellEnd"/>
      <w:r w:rsidRPr="007D3879">
        <w:rPr>
          <w:rFonts w:ascii="Times New Roman" w:hAnsi="Times New Roman"/>
          <w:sz w:val="24"/>
          <w:szCs w:val="24"/>
        </w:rPr>
        <w:t>. Л.И.Мартышова.</w:t>
      </w:r>
      <w:r w:rsidR="00A96023">
        <w:rPr>
          <w:rFonts w:ascii="Times New Roman" w:hAnsi="Times New Roman"/>
          <w:sz w:val="24"/>
          <w:szCs w:val="24"/>
        </w:rPr>
        <w:t>2011</w:t>
      </w:r>
    </w:p>
    <w:p w:rsidR="007D3879" w:rsidRDefault="007D3879" w:rsidP="007D3879">
      <w:pPr>
        <w:pStyle w:val="a8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Default="007D3879" w:rsidP="007D3879">
      <w:pPr>
        <w:pStyle w:val="a8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Математические олимпиады в школе 5-11 классы-4-е издание- </w:t>
      </w:r>
      <w:proofErr w:type="spellStart"/>
      <w:r>
        <w:rPr>
          <w:rFonts w:ascii="Times New Roman" w:hAnsi="Times New Roman"/>
          <w:sz w:val="24"/>
          <w:szCs w:val="24"/>
        </w:rPr>
        <w:t>М.:Айрис-пресс</w:t>
      </w:r>
      <w:proofErr w:type="spellEnd"/>
      <w:r>
        <w:rPr>
          <w:rFonts w:ascii="Times New Roman" w:hAnsi="Times New Roman"/>
          <w:sz w:val="24"/>
          <w:szCs w:val="24"/>
        </w:rPr>
        <w:t>, 2005-176с.</w:t>
      </w:r>
    </w:p>
    <w:p w:rsidR="004734A1" w:rsidRDefault="007D3879" w:rsidP="004734A1">
      <w:pPr>
        <w:pStyle w:val="a8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Краткий справочник по математике. Основные формулы геометрии.</w:t>
      </w:r>
      <w:r w:rsidR="004F28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Казань: Яз, 2011. 140с.</w:t>
      </w:r>
    </w:p>
    <w:p w:rsidR="007C098F" w:rsidRDefault="007C098F" w:rsidP="007C098F">
      <w:pPr>
        <w:pStyle w:val="c5"/>
        <w:numPr>
          <w:ilvl w:val="0"/>
          <w:numId w:val="18"/>
        </w:numPr>
        <w:spacing w:before="0" w:beforeAutospacing="0" w:after="0" w:afterAutospacing="0"/>
      </w:pPr>
      <w:r>
        <w:t>П</w:t>
      </w:r>
      <w:r w:rsidRPr="00224285">
        <w:t>римерн</w:t>
      </w:r>
      <w:r>
        <w:t>ая</w:t>
      </w:r>
      <w:r w:rsidRPr="00224285">
        <w:t xml:space="preserve"> </w:t>
      </w:r>
      <w:r w:rsidRPr="00224285">
        <w:rPr>
          <w:bCs/>
          <w:iCs/>
        </w:rPr>
        <w:t>программ</w:t>
      </w:r>
      <w:r>
        <w:rPr>
          <w:bCs/>
          <w:iCs/>
        </w:rPr>
        <w:t>а</w:t>
      </w:r>
      <w:r w:rsidRPr="00224285">
        <w:rPr>
          <w:bCs/>
          <w:iCs/>
        </w:rPr>
        <w:t xml:space="preserve"> </w:t>
      </w:r>
      <w:r w:rsidRPr="00224285">
        <w:t>общеобразовательных учреждений по алгебре 7–9 классы</w:t>
      </w:r>
      <w:r w:rsidRPr="00224285">
        <w:rPr>
          <w:bCs/>
          <w:iCs/>
        </w:rPr>
        <w:t xml:space="preserve">, </w:t>
      </w:r>
      <w:r w:rsidRPr="00224285">
        <w:t xml:space="preserve"> к учебному комплексу для 7-9 классов (авторы Ю.Н. Макарычев, Н.Г. </w:t>
      </w:r>
      <w:proofErr w:type="spellStart"/>
      <w:r w:rsidRPr="00224285">
        <w:t>Миндюк</w:t>
      </w:r>
      <w:proofErr w:type="spellEnd"/>
      <w:r w:rsidRPr="00224285">
        <w:t xml:space="preserve">, К.Н. </w:t>
      </w:r>
      <w:proofErr w:type="spellStart"/>
      <w:r w:rsidRPr="00224285">
        <w:t>Нешков</w:t>
      </w:r>
      <w:proofErr w:type="spellEnd"/>
      <w:r w:rsidRPr="00224285">
        <w:t>, С.Б. Суворова Ю.Н.,</w:t>
      </w:r>
      <w:r w:rsidRPr="00224285">
        <w:rPr>
          <w:b/>
          <w:bCs/>
          <w:iCs/>
        </w:rPr>
        <w:t xml:space="preserve"> </w:t>
      </w:r>
      <w:r w:rsidRPr="00224285">
        <w:rPr>
          <w:bCs/>
          <w:iCs/>
        </w:rPr>
        <w:t xml:space="preserve">составитель </w:t>
      </w:r>
      <w:r w:rsidRPr="00224285">
        <w:t xml:space="preserve">Т.А. </w:t>
      </w:r>
      <w:proofErr w:type="spellStart"/>
      <w:r w:rsidRPr="00224285">
        <w:t>Бурмистрова</w:t>
      </w:r>
      <w:proofErr w:type="spellEnd"/>
      <w:r w:rsidRPr="00224285">
        <w:t xml:space="preserve"> – М: «Просвещение», 20</w:t>
      </w:r>
      <w:r>
        <w:t>11</w:t>
      </w:r>
      <w:r w:rsidRPr="00224285">
        <w:t xml:space="preserve">. – с. </w:t>
      </w:r>
      <w:r>
        <w:t>50-58</w:t>
      </w:r>
      <w:r w:rsidRPr="00224285">
        <w:t>)</w:t>
      </w:r>
    </w:p>
    <w:p w:rsidR="004F287E" w:rsidRPr="00A764AA" w:rsidRDefault="004F287E" w:rsidP="00A96023">
      <w:pPr>
        <w:pStyle w:val="c5"/>
        <w:numPr>
          <w:ilvl w:val="0"/>
          <w:numId w:val="18"/>
        </w:numPr>
        <w:tabs>
          <w:tab w:val="num" w:pos="1260"/>
        </w:tabs>
        <w:spacing w:before="0" w:beforeAutospacing="0" w:after="0" w:afterAutospacing="0" w:line="360" w:lineRule="auto"/>
      </w:pPr>
      <w:r>
        <w:t>ОГЭ 3000 задач с ответами по математике. И.В. Ященко, Л.О.Рослова и др. М.: Издательство «Экзамен»,2014</w:t>
      </w:r>
    </w:p>
    <w:sectPr w:rsidR="004F287E" w:rsidRPr="00A764AA" w:rsidSect="00670618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800074B"/>
    <w:multiLevelType w:val="hybridMultilevel"/>
    <w:tmpl w:val="818EC712"/>
    <w:lvl w:ilvl="0" w:tplc="68EA60B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color w:val="000000"/>
        <w:sz w:val="24"/>
        <w:szCs w:val="24"/>
      </w:rPr>
    </w:lvl>
    <w:lvl w:ilvl="1" w:tplc="9604B0A6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7D924EB"/>
    <w:multiLevelType w:val="hybridMultilevel"/>
    <w:tmpl w:val="3FECC3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BF2998"/>
    <w:multiLevelType w:val="hybridMultilevel"/>
    <w:tmpl w:val="CFDE3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0654C1"/>
    <w:multiLevelType w:val="hybridMultilevel"/>
    <w:tmpl w:val="3118F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6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2"/>
  </w:num>
  <w:num w:numId="4">
    <w:abstractNumId w:val="20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25"/>
  </w:num>
  <w:num w:numId="12">
    <w:abstractNumId w:val="9"/>
  </w:num>
  <w:num w:numId="13">
    <w:abstractNumId w:val="15"/>
  </w:num>
  <w:num w:numId="14">
    <w:abstractNumId w:val="27"/>
  </w:num>
  <w:num w:numId="15">
    <w:abstractNumId w:val="16"/>
  </w:num>
  <w:num w:numId="16">
    <w:abstractNumId w:val="13"/>
  </w:num>
  <w:num w:numId="17">
    <w:abstractNumId w:val="26"/>
  </w:num>
  <w:num w:numId="18">
    <w:abstractNumId w:val="21"/>
  </w:num>
  <w:num w:numId="19">
    <w:abstractNumId w:val="8"/>
  </w:num>
  <w:num w:numId="20">
    <w:abstractNumId w:val="5"/>
  </w:num>
  <w:num w:numId="21">
    <w:abstractNumId w:val="14"/>
  </w:num>
  <w:num w:numId="22">
    <w:abstractNumId w:val="6"/>
  </w:num>
  <w:num w:numId="23">
    <w:abstractNumId w:val="10"/>
  </w:num>
  <w:num w:numId="24">
    <w:abstractNumId w:val="23"/>
  </w:num>
  <w:num w:numId="25">
    <w:abstractNumId w:val="24"/>
  </w:num>
  <w:num w:numId="26">
    <w:abstractNumId w:val="11"/>
  </w:num>
  <w:num w:numId="27">
    <w:abstractNumId w:val="18"/>
  </w:num>
  <w:num w:numId="28">
    <w:abstractNumId w:val="19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0ADD"/>
    <w:rsid w:val="000056E9"/>
    <w:rsid w:val="00012D54"/>
    <w:rsid w:val="000444A2"/>
    <w:rsid w:val="00052420"/>
    <w:rsid w:val="00070D3D"/>
    <w:rsid w:val="0007363F"/>
    <w:rsid w:val="000A462D"/>
    <w:rsid w:val="000B624E"/>
    <w:rsid w:val="000C5DFA"/>
    <w:rsid w:val="000E4641"/>
    <w:rsid w:val="0012073E"/>
    <w:rsid w:val="00132084"/>
    <w:rsid w:val="001330A9"/>
    <w:rsid w:val="0013367B"/>
    <w:rsid w:val="001345A6"/>
    <w:rsid w:val="001545D2"/>
    <w:rsid w:val="0016301B"/>
    <w:rsid w:val="00191D60"/>
    <w:rsid w:val="001925F4"/>
    <w:rsid w:val="001A7C79"/>
    <w:rsid w:val="001B3F4C"/>
    <w:rsid w:val="001B6AEC"/>
    <w:rsid w:val="001C6473"/>
    <w:rsid w:val="001E1B1F"/>
    <w:rsid w:val="001E22CB"/>
    <w:rsid w:val="001F0B0C"/>
    <w:rsid w:val="001F1C76"/>
    <w:rsid w:val="001F678B"/>
    <w:rsid w:val="00222304"/>
    <w:rsid w:val="00241625"/>
    <w:rsid w:val="00242C55"/>
    <w:rsid w:val="00257158"/>
    <w:rsid w:val="0026071C"/>
    <w:rsid w:val="00286567"/>
    <w:rsid w:val="002B28DB"/>
    <w:rsid w:val="002B4C43"/>
    <w:rsid w:val="002C72E2"/>
    <w:rsid w:val="002D231D"/>
    <w:rsid w:val="002D3435"/>
    <w:rsid w:val="0036572F"/>
    <w:rsid w:val="0038374B"/>
    <w:rsid w:val="003919C3"/>
    <w:rsid w:val="003B74AF"/>
    <w:rsid w:val="003B76D4"/>
    <w:rsid w:val="003F2990"/>
    <w:rsid w:val="00427996"/>
    <w:rsid w:val="004311FD"/>
    <w:rsid w:val="00460120"/>
    <w:rsid w:val="00463389"/>
    <w:rsid w:val="004734A1"/>
    <w:rsid w:val="00475D04"/>
    <w:rsid w:val="00483D7D"/>
    <w:rsid w:val="004B24FE"/>
    <w:rsid w:val="004B67BD"/>
    <w:rsid w:val="004C2347"/>
    <w:rsid w:val="004D358D"/>
    <w:rsid w:val="004F287E"/>
    <w:rsid w:val="00502088"/>
    <w:rsid w:val="005055E5"/>
    <w:rsid w:val="005174F0"/>
    <w:rsid w:val="00520A35"/>
    <w:rsid w:val="005312AD"/>
    <w:rsid w:val="0056679F"/>
    <w:rsid w:val="00572E7F"/>
    <w:rsid w:val="005A3565"/>
    <w:rsid w:val="005D754B"/>
    <w:rsid w:val="00616E7A"/>
    <w:rsid w:val="006401E0"/>
    <w:rsid w:val="006437D4"/>
    <w:rsid w:val="006512A6"/>
    <w:rsid w:val="00670618"/>
    <w:rsid w:val="0067171A"/>
    <w:rsid w:val="00674884"/>
    <w:rsid w:val="00695FA7"/>
    <w:rsid w:val="006B123B"/>
    <w:rsid w:val="006C7763"/>
    <w:rsid w:val="006C7FF5"/>
    <w:rsid w:val="006D7433"/>
    <w:rsid w:val="0070183C"/>
    <w:rsid w:val="007216E6"/>
    <w:rsid w:val="00722F77"/>
    <w:rsid w:val="00737716"/>
    <w:rsid w:val="00762A1A"/>
    <w:rsid w:val="007738C8"/>
    <w:rsid w:val="0079033E"/>
    <w:rsid w:val="007A2B67"/>
    <w:rsid w:val="007A2EB9"/>
    <w:rsid w:val="007A6D1D"/>
    <w:rsid w:val="007A72A9"/>
    <w:rsid w:val="007C098F"/>
    <w:rsid w:val="007C6250"/>
    <w:rsid w:val="007D1F05"/>
    <w:rsid w:val="007D3410"/>
    <w:rsid w:val="007D3879"/>
    <w:rsid w:val="007E17D2"/>
    <w:rsid w:val="0080045D"/>
    <w:rsid w:val="00823C4B"/>
    <w:rsid w:val="008301DE"/>
    <w:rsid w:val="008333BD"/>
    <w:rsid w:val="00842C2B"/>
    <w:rsid w:val="00860022"/>
    <w:rsid w:val="008650ED"/>
    <w:rsid w:val="008751D2"/>
    <w:rsid w:val="00884504"/>
    <w:rsid w:val="008924B1"/>
    <w:rsid w:val="008B1E82"/>
    <w:rsid w:val="008B4B8D"/>
    <w:rsid w:val="008E41DF"/>
    <w:rsid w:val="008F044D"/>
    <w:rsid w:val="00906DED"/>
    <w:rsid w:val="00907C8A"/>
    <w:rsid w:val="00950992"/>
    <w:rsid w:val="00966FF8"/>
    <w:rsid w:val="00974012"/>
    <w:rsid w:val="009770AC"/>
    <w:rsid w:val="00977E32"/>
    <w:rsid w:val="009973D7"/>
    <w:rsid w:val="009A22AC"/>
    <w:rsid w:val="009C65F7"/>
    <w:rsid w:val="009D0A76"/>
    <w:rsid w:val="009E3DCE"/>
    <w:rsid w:val="00A258F7"/>
    <w:rsid w:val="00A271F2"/>
    <w:rsid w:val="00A506BE"/>
    <w:rsid w:val="00A56813"/>
    <w:rsid w:val="00A66B7F"/>
    <w:rsid w:val="00A96023"/>
    <w:rsid w:val="00AD0AF2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49BF"/>
    <w:rsid w:val="00B53CAA"/>
    <w:rsid w:val="00B61BC1"/>
    <w:rsid w:val="00B858BE"/>
    <w:rsid w:val="00BA0AFF"/>
    <w:rsid w:val="00BB60D4"/>
    <w:rsid w:val="00BC786C"/>
    <w:rsid w:val="00BD2E94"/>
    <w:rsid w:val="00BD3FC4"/>
    <w:rsid w:val="00C152F1"/>
    <w:rsid w:val="00C215DB"/>
    <w:rsid w:val="00C23E5B"/>
    <w:rsid w:val="00C3164E"/>
    <w:rsid w:val="00C90803"/>
    <w:rsid w:val="00C94891"/>
    <w:rsid w:val="00C975CA"/>
    <w:rsid w:val="00CA1381"/>
    <w:rsid w:val="00CA3EEC"/>
    <w:rsid w:val="00CA44F4"/>
    <w:rsid w:val="00CC0DF4"/>
    <w:rsid w:val="00CC2096"/>
    <w:rsid w:val="00CD6201"/>
    <w:rsid w:val="00CE1DDD"/>
    <w:rsid w:val="00CE25C3"/>
    <w:rsid w:val="00D11CEB"/>
    <w:rsid w:val="00D34D13"/>
    <w:rsid w:val="00D425E7"/>
    <w:rsid w:val="00D46320"/>
    <w:rsid w:val="00D70E65"/>
    <w:rsid w:val="00D84376"/>
    <w:rsid w:val="00D92F13"/>
    <w:rsid w:val="00D956E7"/>
    <w:rsid w:val="00DA08F9"/>
    <w:rsid w:val="00DA12DF"/>
    <w:rsid w:val="00DA1F63"/>
    <w:rsid w:val="00DA5574"/>
    <w:rsid w:val="00DD0402"/>
    <w:rsid w:val="00DE34F6"/>
    <w:rsid w:val="00DE4E26"/>
    <w:rsid w:val="00DF12EF"/>
    <w:rsid w:val="00E02884"/>
    <w:rsid w:val="00E07BD0"/>
    <w:rsid w:val="00E15476"/>
    <w:rsid w:val="00E3116F"/>
    <w:rsid w:val="00E46DA5"/>
    <w:rsid w:val="00E6763D"/>
    <w:rsid w:val="00E72011"/>
    <w:rsid w:val="00EB267C"/>
    <w:rsid w:val="00EB47DF"/>
    <w:rsid w:val="00EB5EBD"/>
    <w:rsid w:val="00EC03E7"/>
    <w:rsid w:val="00EC2EAD"/>
    <w:rsid w:val="00EC5D03"/>
    <w:rsid w:val="00ED062C"/>
    <w:rsid w:val="00F22C3D"/>
    <w:rsid w:val="00F250DF"/>
    <w:rsid w:val="00F265E6"/>
    <w:rsid w:val="00F34559"/>
    <w:rsid w:val="00F504B6"/>
    <w:rsid w:val="00F7148C"/>
    <w:rsid w:val="00F749D7"/>
    <w:rsid w:val="00F74E74"/>
    <w:rsid w:val="00F75BD1"/>
    <w:rsid w:val="00F845BD"/>
    <w:rsid w:val="00F9360E"/>
    <w:rsid w:val="00FA73A4"/>
    <w:rsid w:val="00FB353C"/>
    <w:rsid w:val="00FC0577"/>
    <w:rsid w:val="00FC6D60"/>
    <w:rsid w:val="00FD1F97"/>
    <w:rsid w:val="00FD5A4F"/>
    <w:rsid w:val="00FE6581"/>
    <w:rsid w:val="00FF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iPriority w:val="99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BEB0-C823-45D3-8FE1-45DBBD0D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15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14</cp:revision>
  <cp:lastPrinted>2017-10-10T23:23:00Z</cp:lastPrinted>
  <dcterms:created xsi:type="dcterms:W3CDTF">2017-08-17T18:04:00Z</dcterms:created>
  <dcterms:modified xsi:type="dcterms:W3CDTF">2017-10-10T23:57:00Z</dcterms:modified>
</cp:coreProperties>
</file>